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91152E" w:rsidRPr="0091152E" w:rsidRDefault="0091152E" w:rsidP="0091152E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</w:t>
      </w:r>
      <w:r w:rsidRPr="0091152E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  <w:lang w:val="en-US"/>
        </w:rPr>
        <w:t>10</w:t>
      </w:r>
      <w:r w:rsidRPr="0091152E">
        <w:rPr>
          <w:b/>
          <w:sz w:val="28"/>
          <w:szCs w:val="28"/>
        </w:rPr>
        <w:t xml:space="preserve">  </w:t>
      </w:r>
    </w:p>
    <w:p w:rsidR="0091152E" w:rsidRPr="0091152E" w:rsidRDefault="0091152E" w:rsidP="0091152E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1152E">
        <w:rPr>
          <w:b/>
          <w:sz w:val="28"/>
          <w:szCs w:val="28"/>
        </w:rPr>
        <w:t xml:space="preserve">                       к Договору </w:t>
      </w:r>
    </w:p>
    <w:p w:rsidR="0091152E" w:rsidRPr="0091152E" w:rsidRDefault="0091152E" w:rsidP="0091152E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1152E">
        <w:rPr>
          <w:b/>
          <w:sz w:val="28"/>
          <w:szCs w:val="28"/>
        </w:rPr>
        <w:t xml:space="preserve">                                                               от «____»___________ _______г.</w:t>
      </w:r>
    </w:p>
    <w:p w:rsidR="0091152E" w:rsidRPr="0091152E" w:rsidRDefault="0091152E" w:rsidP="0091152E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91152E">
        <w:rPr>
          <w:b/>
          <w:sz w:val="28"/>
          <w:szCs w:val="28"/>
        </w:rPr>
        <w:t xml:space="preserve">                                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91152E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91152E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91152E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91152E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7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7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r w:rsidR="00567990" w:rsidRPr="002A4474">
        <w:rPr>
          <w:rFonts w:ascii="Times New Roman" w:hAnsi="Times New Roman"/>
          <w:sz w:val="24"/>
          <w:szCs w:val="24"/>
        </w:rPr>
        <w:t xml:space="preserve">уникальные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eoncom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niaep</w:t>
        </w:r>
        <w:r w:rsidR="00526949" w:rsidRPr="002A4474">
          <w:rPr>
            <w:rStyle w:val="a6"/>
            <w:szCs w:val="24"/>
          </w:rPr>
          <w:t>.</w:t>
        </w:r>
        <w:r w:rsidR="00526949" w:rsidRPr="002A4474">
          <w:rPr>
            <w:rStyle w:val="a6"/>
            <w:szCs w:val="24"/>
            <w:lang w:val="en-US"/>
          </w:rPr>
          <w:t>ru</w:t>
        </w:r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8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                      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0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0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АО – </w:t>
      </w:r>
      <w:r w:rsidRPr="002A4474">
        <w:rPr>
          <w:szCs w:val="24"/>
        </w:rPr>
        <w:t xml:space="preserve"> 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1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1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2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2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ED5A63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bookmarkStart w:id="23" w:name="_GoBack"/>
      <w:r w:rsidRPr="0024289E">
        <w:rPr>
          <w:rFonts w:ascii="Times New Roman" w:hAnsi="Times New Roman"/>
          <w:sz w:val="24"/>
          <w:szCs w:val="24"/>
        </w:rPr>
        <w:t>АО</w:t>
      </w:r>
      <w:bookmarkEnd w:id="23"/>
      <w:r w:rsidRPr="0024289E">
        <w:rPr>
          <w:rFonts w:ascii="Times New Roman" w:hAnsi="Times New Roman"/>
          <w:sz w:val="24"/>
          <w:szCs w:val="24"/>
        </w:rPr>
        <w:t xml:space="preserve">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0"/>
      <w:r w:rsidRPr="00A90E40">
        <w:rPr>
          <w:sz w:val="28"/>
          <w:szCs w:val="28"/>
        </w:rPr>
        <w:t>КАРТОЧКА НА ЭКЗЕМПЛЯР ПРОДУКЦИИ</w:t>
      </w:r>
      <w:bookmarkEnd w:id="24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Вновь создаваемой карточке автоматически присваивается системное имя RECPart-ХХХХХХХ,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ED5A63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A90E40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5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5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Присвоение статуса выполняет сот</w:t>
      </w:r>
      <w:r w:rsidR="00ED5A63">
        <w:rPr>
          <w:rFonts w:ascii="Times New Roman" w:hAnsi="Times New Roman"/>
          <w:sz w:val="24"/>
          <w:szCs w:val="24"/>
        </w:rPr>
        <w:t xml:space="preserve">рудник отдела наполнения ЕОНКОМ </w:t>
      </w:r>
      <w:r w:rsidRPr="007017D5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6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6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3"/>
      <w:r w:rsidRPr="001E516D">
        <w:t>ТРЕБОВАНИЯ К ФАЙЛАМ ДОКУМЕНТА</w:t>
      </w:r>
      <w:r w:rsidR="006E0037" w:rsidRPr="001E516D">
        <w:t>.</w:t>
      </w:r>
      <w:bookmarkEnd w:id="27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r w:rsidRPr="008E76DB">
        <w:rPr>
          <w:rFonts w:ascii="Times New Roman" w:hAnsi="Times New Roman"/>
          <w:sz w:val="24"/>
          <w:szCs w:val="24"/>
        </w:rPr>
        <w:t>pdf, .tif или .jpg;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8" w:name="_Toc369611284"/>
      <w:r w:rsidRPr="001E516D">
        <w:t>ТРЕБОВАНИЯ К ИНФОРМАЦИИ В КАРТОЧКЕ.</w:t>
      </w:r>
      <w:bookmarkEnd w:id="28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E76DB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9" w:name="_Toc3696112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9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30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ED5A63">
        <w:rPr>
          <w:szCs w:val="24"/>
        </w:rPr>
        <w:t xml:space="preserve">дника отдела наполнения ЕОНКОМ </w:t>
      </w:r>
      <w:r w:rsidR="00C1407E" w:rsidRPr="001E516D">
        <w:rPr>
          <w:szCs w:val="24"/>
        </w:rPr>
        <w:t xml:space="preserve">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1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2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2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Excel.</w:t>
      </w:r>
    </w:p>
    <w:p w:rsidR="000B31AC" w:rsidRPr="00ED5A63" w:rsidRDefault="000B31AC" w:rsidP="00D11869">
      <w:pPr>
        <w:spacing w:line="288" w:lineRule="auto"/>
        <w:ind w:firstLine="567"/>
        <w:rPr>
          <w:kern w:val="0"/>
          <w:szCs w:val="24"/>
          <w:lang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020" w:rsidRDefault="00C65020">
      <w:r>
        <w:separator/>
      </w:r>
    </w:p>
  </w:endnote>
  <w:endnote w:type="continuationSeparator" w:id="0">
    <w:p w:rsidR="00C65020" w:rsidRDefault="00C6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52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020" w:rsidRDefault="00C65020">
      <w:r>
        <w:separator/>
      </w:r>
    </w:p>
  </w:footnote>
  <w:footnote w:type="continuationSeparator" w:id="0">
    <w:p w:rsidR="00C65020" w:rsidRDefault="00C6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152E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A63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C5F35-693C-44EE-96C5-CFEA92D9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3482</Words>
  <Characters>19850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5</cp:revision>
  <cp:lastPrinted>2013-08-15T12:05:00Z</cp:lastPrinted>
  <dcterms:created xsi:type="dcterms:W3CDTF">2013-10-16T03:38:00Z</dcterms:created>
  <dcterms:modified xsi:type="dcterms:W3CDTF">2014-10-10T13:45:00Z</dcterms:modified>
</cp:coreProperties>
</file>